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CE75B" w14:textId="69E5D1C2" w:rsidR="0003011A" w:rsidRDefault="00D37C9C" w:rsidP="0003011A">
      <w:pPr>
        <w:spacing w:before="120" w:after="120" w:line="360" w:lineRule="auto"/>
        <w:rPr>
          <w:rFonts w:ascii="Arial" w:hAnsi="Arial" w:cs="Arial"/>
          <w:b/>
          <w:color w:val="000000"/>
          <w:sz w:val="28"/>
          <w:szCs w:val="28"/>
        </w:rPr>
      </w:pPr>
      <w:r>
        <w:rPr>
          <w:rFonts w:ascii="Arial" w:hAnsi="Arial" w:cs="Arial"/>
          <w:b/>
          <w:color w:val="000000"/>
          <w:sz w:val="28"/>
          <w:szCs w:val="28"/>
        </w:rPr>
        <w:t>04 Health</w:t>
      </w:r>
      <w:r w:rsidR="00A972AB">
        <w:rPr>
          <w:rFonts w:ascii="Arial" w:hAnsi="Arial" w:cs="Arial"/>
          <w:b/>
          <w:color w:val="000000"/>
          <w:sz w:val="28"/>
          <w:szCs w:val="28"/>
        </w:rPr>
        <w:t xml:space="preserve"> Procedures</w:t>
      </w:r>
    </w:p>
    <w:p w14:paraId="20070979" w14:textId="0C233B92" w:rsidR="002D7AA1" w:rsidRPr="00D80D49" w:rsidRDefault="002D7AA1" w:rsidP="0003011A">
      <w:pPr>
        <w:spacing w:before="120" w:after="120" w:line="360" w:lineRule="auto"/>
        <w:rPr>
          <w:rFonts w:ascii="Arial" w:hAnsi="Arial" w:cs="Arial"/>
          <w:b/>
          <w:color w:val="000000"/>
        </w:rPr>
      </w:pPr>
      <w:r w:rsidRPr="00D80D49">
        <w:rPr>
          <w:rFonts w:ascii="Arial" w:hAnsi="Arial" w:cs="Arial"/>
          <w:b/>
          <w:color w:val="000000"/>
        </w:rPr>
        <w:t>0</w:t>
      </w:r>
      <w:r w:rsidR="00D37C9C">
        <w:rPr>
          <w:rFonts w:ascii="Arial" w:hAnsi="Arial" w:cs="Arial"/>
          <w:b/>
          <w:color w:val="000000"/>
        </w:rPr>
        <w:t>4</w:t>
      </w:r>
      <w:r w:rsidRPr="00D80D49">
        <w:rPr>
          <w:rFonts w:ascii="Arial" w:hAnsi="Arial" w:cs="Arial"/>
          <w:b/>
          <w:color w:val="000000"/>
        </w:rPr>
        <w:t>.</w:t>
      </w:r>
      <w:r w:rsidR="00DD34B9">
        <w:rPr>
          <w:rFonts w:ascii="Arial" w:hAnsi="Arial" w:cs="Arial"/>
          <w:b/>
          <w:color w:val="000000"/>
        </w:rPr>
        <w:t xml:space="preserve">1 </w:t>
      </w:r>
      <w:r w:rsidR="00D37C9C">
        <w:rPr>
          <w:rFonts w:ascii="Arial" w:hAnsi="Arial" w:cs="Arial"/>
          <w:b/>
          <w:color w:val="000000"/>
        </w:rPr>
        <w:t>Accidents and Emergency Treatment</w:t>
      </w:r>
    </w:p>
    <w:p w14:paraId="54D6A761" w14:textId="2F9948A5" w:rsidR="000A7BDD" w:rsidRDefault="000A7BDD" w:rsidP="000A7BDD">
      <w:pPr>
        <w:spacing w:before="120" w:after="120" w:line="360" w:lineRule="auto"/>
        <w:rPr>
          <w:rFonts w:ascii="Arial" w:hAnsi="Arial" w:cs="Arial"/>
          <w:b/>
          <w:bCs/>
          <w:sz w:val="22"/>
          <w:szCs w:val="22"/>
          <w:lang w:eastAsia="en-US"/>
        </w:rPr>
      </w:pPr>
      <w:r>
        <w:rPr>
          <w:rFonts w:ascii="Arial" w:hAnsi="Arial" w:cs="Arial"/>
          <w:b/>
          <w:bCs/>
          <w:sz w:val="22"/>
          <w:szCs w:val="22"/>
        </w:rPr>
        <w:t>Person responsible for checking and stocking first aid box:</w:t>
      </w:r>
      <w:r w:rsidR="00DA4997">
        <w:rPr>
          <w:rFonts w:ascii="Arial" w:hAnsi="Arial" w:cs="Arial"/>
          <w:b/>
          <w:bCs/>
          <w:sz w:val="22"/>
          <w:szCs w:val="22"/>
        </w:rPr>
        <w:t xml:space="preserve"> </w:t>
      </w:r>
      <w:r w:rsidR="005D23F1">
        <w:rPr>
          <w:rFonts w:ascii="Arial" w:hAnsi="Arial" w:cs="Arial"/>
          <w:i/>
          <w:iCs/>
          <w:sz w:val="22"/>
          <w:szCs w:val="22"/>
        </w:rPr>
        <w:t>Emma Connor</w:t>
      </w:r>
    </w:p>
    <w:p w14:paraId="49E01B1D" w14:textId="52C0D5DA" w:rsidR="000A7BDD" w:rsidRDefault="000A7BDD" w:rsidP="000A7BDD">
      <w:pPr>
        <w:spacing w:before="120" w:after="120" w:line="360" w:lineRule="auto"/>
        <w:rPr>
          <w:rFonts w:ascii="Arial" w:hAnsi="Arial" w:cs="Arial"/>
          <w:bCs/>
          <w:sz w:val="22"/>
          <w:szCs w:val="22"/>
        </w:rPr>
      </w:pPr>
      <w:r>
        <w:rPr>
          <w:rFonts w:ascii="Arial" w:hAnsi="Arial" w:cs="Arial"/>
          <w:bCs/>
          <w:sz w:val="22"/>
          <w:szCs w:val="22"/>
        </w:rPr>
        <w:t>The setting provides care for children and promotes health by ensuring emergency and first aid treatment is given as required. There are also procedures for managing food allergies in section 03 Food safety and nutrition</w:t>
      </w:r>
      <w:r w:rsidR="00F16097">
        <w:rPr>
          <w:rFonts w:ascii="Arial" w:hAnsi="Arial" w:cs="Arial"/>
          <w:bCs/>
          <w:sz w:val="22"/>
          <w:szCs w:val="22"/>
        </w:rPr>
        <w:t xml:space="preserve"> and 04 Health</w:t>
      </w:r>
      <w:r>
        <w:rPr>
          <w:rFonts w:ascii="Arial" w:hAnsi="Arial" w:cs="Arial"/>
          <w:bCs/>
          <w:sz w:val="22"/>
          <w:szCs w:val="22"/>
        </w:rPr>
        <w:t>.</w:t>
      </w:r>
    </w:p>
    <w:p w14:paraId="357D1070" w14:textId="77777777" w:rsidR="000A7BDD" w:rsidRPr="005B3D43" w:rsidRDefault="000A7BDD" w:rsidP="000A7BDD">
      <w:pPr>
        <w:numPr>
          <w:ilvl w:val="0"/>
          <w:numId w:val="26"/>
        </w:numPr>
        <w:suppressAutoHyphens w:val="0"/>
        <w:spacing w:before="120" w:after="120" w:line="360" w:lineRule="auto"/>
        <w:jc w:val="both"/>
        <w:rPr>
          <w:rFonts w:ascii="Arial" w:hAnsi="Arial" w:cs="Arial"/>
          <w:sz w:val="22"/>
          <w:szCs w:val="22"/>
        </w:rPr>
      </w:pPr>
      <w:r w:rsidRPr="005B3D43">
        <w:rPr>
          <w:rFonts w:ascii="Arial" w:hAnsi="Arial" w:cs="Arial"/>
          <w:sz w:val="22"/>
          <w:szCs w:val="22"/>
        </w:rPr>
        <w:t xml:space="preserve">Parents consent to emergency medical treatment consent on registration. </w:t>
      </w:r>
    </w:p>
    <w:p w14:paraId="50AF12E3" w14:textId="7E6A9C26" w:rsidR="005B3D43" w:rsidRDefault="005B3D43" w:rsidP="005B3D43">
      <w:pPr>
        <w:numPr>
          <w:ilvl w:val="0"/>
          <w:numId w:val="26"/>
        </w:numPr>
        <w:suppressAutoHyphens w:val="0"/>
        <w:spacing w:before="120" w:after="120" w:line="360" w:lineRule="auto"/>
        <w:jc w:val="both"/>
        <w:rPr>
          <w:rFonts w:ascii="Arial" w:eastAsia="Arial" w:hAnsi="Arial" w:cs="Arial"/>
          <w:sz w:val="22"/>
          <w:szCs w:val="22"/>
          <w:lang w:eastAsia="en-US"/>
        </w:rPr>
      </w:pPr>
      <w:r>
        <w:rPr>
          <w:rFonts w:ascii="Arial" w:eastAsia="Arial" w:hAnsi="Arial" w:cs="Arial"/>
          <w:sz w:val="22"/>
          <w:szCs w:val="22"/>
        </w:rPr>
        <w:t>A</w:t>
      </w:r>
      <w:r w:rsidRPr="005B3D43">
        <w:rPr>
          <w:rFonts w:ascii="Arial" w:eastAsia="Arial" w:hAnsi="Arial" w:cs="Arial"/>
          <w:sz w:val="22"/>
          <w:szCs w:val="22"/>
        </w:rPr>
        <w:t>ll staff are paediatric first aiders, who regularly update their training. We consider the number of children, staff, staff breaks and the layout of our setting to ensure that a paediatric first aider is always available and can respond to emergencies.  We ensure that the training provider who delivers PFA training to our staff are competent.</w:t>
      </w:r>
    </w:p>
    <w:p w14:paraId="4D754413" w14:textId="6F2F4C7F" w:rsidR="003E21E9" w:rsidRPr="003E21E9" w:rsidRDefault="003E21E9" w:rsidP="003E21E9">
      <w:pPr>
        <w:numPr>
          <w:ilvl w:val="0"/>
          <w:numId w:val="26"/>
        </w:numPr>
        <w:suppressAutoHyphens w:val="0"/>
        <w:spacing w:before="120" w:after="120" w:line="360" w:lineRule="auto"/>
        <w:jc w:val="both"/>
        <w:rPr>
          <w:rFonts w:ascii="Arial" w:eastAsia="Arial" w:hAnsi="Arial" w:cs="Arial"/>
          <w:sz w:val="22"/>
          <w:szCs w:val="22"/>
          <w:lang w:eastAsia="en-US"/>
        </w:rPr>
      </w:pPr>
      <w:r w:rsidRPr="003E21E9">
        <w:rPr>
          <w:rFonts w:ascii="Arial" w:eastAsia="Arial" w:hAnsi="Arial" w:cs="Arial"/>
          <w:sz w:val="22"/>
          <w:szCs w:val="22"/>
        </w:rPr>
        <w:t xml:space="preserve">Students and trainees that have PFA training may be included in ratios at the level below their level of study if we are satisfied that they are competent and responsible. </w:t>
      </w:r>
    </w:p>
    <w:p w14:paraId="1AE7A546" w14:textId="77777777" w:rsidR="000A7BDD" w:rsidRDefault="000A7BDD" w:rsidP="000A7BDD">
      <w:pPr>
        <w:numPr>
          <w:ilvl w:val="0"/>
          <w:numId w:val="26"/>
        </w:numPr>
        <w:suppressAutoHyphens w:val="0"/>
        <w:spacing w:before="120" w:after="120" w:line="360" w:lineRule="auto"/>
        <w:jc w:val="both"/>
        <w:rPr>
          <w:rFonts w:ascii="Arial" w:hAnsi="Arial" w:cs="Arial"/>
          <w:sz w:val="22"/>
          <w:szCs w:val="22"/>
        </w:rPr>
      </w:pPr>
      <w:r>
        <w:rPr>
          <w:rFonts w:ascii="Arial" w:hAnsi="Arial" w:cs="Arial"/>
          <w:sz w:val="22"/>
          <w:szCs w:val="22"/>
        </w:rPr>
        <w:t>All members of staff know the location of First Aid boxes, the contents of which are in line with St John’s Ambulance recommendations as follows:</w:t>
      </w:r>
    </w:p>
    <w:p w14:paraId="43BC3B3B" w14:textId="77777777" w:rsidR="000A7BDD" w:rsidRDefault="000A7BDD" w:rsidP="000A7BDD">
      <w:pPr>
        <w:numPr>
          <w:ilvl w:val="0"/>
          <w:numId w:val="27"/>
        </w:numPr>
        <w:suppressAutoHyphens w:val="0"/>
        <w:spacing w:before="120" w:after="120" w:line="360" w:lineRule="auto"/>
        <w:jc w:val="both"/>
        <w:rPr>
          <w:rFonts w:cs="Times New Roman"/>
        </w:rPr>
      </w:pPr>
      <w:r>
        <w:rPr>
          <w:rFonts w:ascii="Arial" w:hAnsi="Arial" w:cs="Arial"/>
          <w:sz w:val="22"/>
          <w:szCs w:val="22"/>
        </w:rPr>
        <w:t>20 individually wrapped sterile plasters (assorted sizes)</w:t>
      </w:r>
    </w:p>
    <w:p w14:paraId="2739273E" w14:textId="77777777" w:rsidR="000A7BDD" w:rsidRDefault="000A7BDD" w:rsidP="000A7BDD">
      <w:pPr>
        <w:numPr>
          <w:ilvl w:val="0"/>
          <w:numId w:val="27"/>
        </w:numPr>
        <w:suppressAutoHyphens w:val="0"/>
        <w:spacing w:before="120" w:after="120" w:line="360" w:lineRule="auto"/>
        <w:jc w:val="both"/>
      </w:pPr>
      <w:r>
        <w:rPr>
          <w:rFonts w:ascii="Arial" w:hAnsi="Arial" w:cs="Arial"/>
          <w:sz w:val="22"/>
          <w:szCs w:val="22"/>
        </w:rPr>
        <w:t>2 sterile eye pads</w:t>
      </w:r>
    </w:p>
    <w:p w14:paraId="56A34313" w14:textId="77777777" w:rsidR="000A7BDD" w:rsidRDefault="000A7BDD" w:rsidP="000A7BDD">
      <w:pPr>
        <w:numPr>
          <w:ilvl w:val="0"/>
          <w:numId w:val="27"/>
        </w:numPr>
        <w:suppressAutoHyphens w:val="0"/>
        <w:spacing w:before="120" w:after="120" w:line="360" w:lineRule="auto"/>
        <w:jc w:val="both"/>
      </w:pPr>
      <w:r>
        <w:rPr>
          <w:rFonts w:ascii="Arial" w:hAnsi="Arial" w:cs="Arial"/>
          <w:sz w:val="22"/>
          <w:szCs w:val="22"/>
        </w:rPr>
        <w:t>4 individually wrapped triangular bandages (preferably sterile)</w:t>
      </w:r>
    </w:p>
    <w:p w14:paraId="505109AA" w14:textId="77777777" w:rsidR="000A7BDD" w:rsidRDefault="000A7BDD" w:rsidP="000A7BDD">
      <w:pPr>
        <w:numPr>
          <w:ilvl w:val="0"/>
          <w:numId w:val="27"/>
        </w:numPr>
        <w:suppressAutoHyphens w:val="0"/>
        <w:spacing w:before="120" w:after="120" w:line="360" w:lineRule="auto"/>
        <w:jc w:val="both"/>
      </w:pPr>
      <w:r>
        <w:rPr>
          <w:rFonts w:ascii="Arial" w:hAnsi="Arial" w:cs="Arial"/>
          <w:sz w:val="22"/>
          <w:szCs w:val="22"/>
        </w:rPr>
        <w:t>6 safety pins</w:t>
      </w:r>
    </w:p>
    <w:p w14:paraId="4FECAFD3" w14:textId="77777777" w:rsidR="000A7BDD" w:rsidRDefault="000A7BDD" w:rsidP="000A7BDD">
      <w:pPr>
        <w:numPr>
          <w:ilvl w:val="0"/>
          <w:numId w:val="27"/>
        </w:numPr>
        <w:suppressAutoHyphens w:val="0"/>
        <w:spacing w:before="120" w:after="120" w:line="360" w:lineRule="auto"/>
        <w:jc w:val="both"/>
      </w:pPr>
      <w:r>
        <w:rPr>
          <w:rFonts w:ascii="Arial" w:hAnsi="Arial" w:cs="Arial"/>
          <w:sz w:val="22"/>
          <w:szCs w:val="22"/>
        </w:rPr>
        <w:t xml:space="preserve"> 2 large, individually wrapped, sterile, un-medicated wound dressings</w:t>
      </w:r>
    </w:p>
    <w:p w14:paraId="46220F2A" w14:textId="77777777" w:rsidR="000A7BDD" w:rsidRDefault="000A7BDD" w:rsidP="000A7BDD">
      <w:pPr>
        <w:numPr>
          <w:ilvl w:val="0"/>
          <w:numId w:val="27"/>
        </w:numPr>
        <w:suppressAutoHyphens w:val="0"/>
        <w:spacing w:before="120" w:after="120" w:line="360" w:lineRule="auto"/>
        <w:jc w:val="both"/>
      </w:pPr>
      <w:r>
        <w:rPr>
          <w:rFonts w:ascii="Arial" w:hAnsi="Arial" w:cs="Arial"/>
          <w:sz w:val="22"/>
          <w:szCs w:val="22"/>
        </w:rPr>
        <w:t>6 medium, individually wrapped, sterile, un-medicated wound dressings</w:t>
      </w:r>
    </w:p>
    <w:p w14:paraId="23AC8C1C" w14:textId="77777777" w:rsidR="000A7BDD" w:rsidRDefault="000A7BDD" w:rsidP="000A7BDD">
      <w:pPr>
        <w:numPr>
          <w:ilvl w:val="0"/>
          <w:numId w:val="27"/>
        </w:numPr>
        <w:suppressAutoHyphens w:val="0"/>
        <w:spacing w:before="120" w:after="120" w:line="360" w:lineRule="auto"/>
        <w:jc w:val="both"/>
        <w:rPr>
          <w:rFonts w:ascii="Arial" w:hAnsi="Arial" w:cs="Arial"/>
          <w:sz w:val="22"/>
          <w:szCs w:val="22"/>
        </w:rPr>
      </w:pPr>
      <w:r>
        <w:rPr>
          <w:rFonts w:ascii="Arial" w:hAnsi="Arial" w:cs="Arial"/>
          <w:sz w:val="22"/>
          <w:szCs w:val="22"/>
        </w:rPr>
        <w:t>a pair of disposable gloves</w:t>
      </w:r>
    </w:p>
    <w:p w14:paraId="2D87DD73" w14:textId="77777777" w:rsidR="000A7BDD" w:rsidRDefault="000A7BDD" w:rsidP="000A7BDD">
      <w:pPr>
        <w:numPr>
          <w:ilvl w:val="0"/>
          <w:numId w:val="27"/>
        </w:numPr>
        <w:suppressAutoHyphens w:val="0"/>
        <w:spacing w:before="120" w:after="120" w:line="360" w:lineRule="auto"/>
        <w:jc w:val="both"/>
        <w:rPr>
          <w:rFonts w:ascii="Arial" w:hAnsi="Arial" w:cs="Arial"/>
          <w:sz w:val="22"/>
          <w:szCs w:val="22"/>
        </w:rPr>
      </w:pPr>
      <w:r>
        <w:rPr>
          <w:rFonts w:ascii="Arial" w:hAnsi="Arial" w:cs="Arial"/>
          <w:sz w:val="22"/>
          <w:szCs w:val="22"/>
        </w:rPr>
        <w:t>adhesive tape</w:t>
      </w:r>
    </w:p>
    <w:p w14:paraId="50473EFF" w14:textId="77777777" w:rsidR="000A7BDD" w:rsidRDefault="000A7BDD" w:rsidP="000A7BDD">
      <w:pPr>
        <w:numPr>
          <w:ilvl w:val="0"/>
          <w:numId w:val="27"/>
        </w:numPr>
        <w:suppressAutoHyphens w:val="0"/>
        <w:spacing w:before="120" w:after="120" w:line="360" w:lineRule="auto"/>
        <w:jc w:val="both"/>
        <w:rPr>
          <w:rFonts w:ascii="Arial" w:hAnsi="Arial" w:cs="Arial"/>
          <w:sz w:val="22"/>
          <w:szCs w:val="22"/>
        </w:rPr>
      </w:pPr>
      <w:r>
        <w:rPr>
          <w:rFonts w:ascii="Arial" w:hAnsi="Arial" w:cs="Arial"/>
          <w:sz w:val="22"/>
          <w:szCs w:val="22"/>
        </w:rPr>
        <w:t>a plastic face shield (optional)</w:t>
      </w:r>
    </w:p>
    <w:p w14:paraId="58489BA5" w14:textId="77777777" w:rsidR="000A7BDD" w:rsidRDefault="000A7BDD" w:rsidP="000A7BDD">
      <w:pPr>
        <w:numPr>
          <w:ilvl w:val="0"/>
          <w:numId w:val="28"/>
        </w:numPr>
        <w:suppressAutoHyphens w:val="0"/>
        <w:spacing w:before="120" w:after="120" w:line="360" w:lineRule="auto"/>
        <w:jc w:val="both"/>
        <w:rPr>
          <w:rFonts w:ascii="Arial" w:hAnsi="Arial" w:cs="Arial"/>
          <w:sz w:val="22"/>
          <w:szCs w:val="22"/>
        </w:rPr>
      </w:pPr>
      <w:r>
        <w:rPr>
          <w:rFonts w:ascii="Arial" w:hAnsi="Arial" w:cs="Arial"/>
          <w:sz w:val="22"/>
          <w:szCs w:val="22"/>
        </w:rPr>
        <w:t>No other item is stored in a First Aid box.</w:t>
      </w:r>
    </w:p>
    <w:p w14:paraId="7487EF11" w14:textId="77777777" w:rsidR="000A7BDD" w:rsidRDefault="000A7BDD" w:rsidP="000A7BDD">
      <w:pPr>
        <w:numPr>
          <w:ilvl w:val="0"/>
          <w:numId w:val="28"/>
        </w:numPr>
        <w:suppressAutoHyphens w:val="0"/>
        <w:spacing w:before="120" w:after="120" w:line="360" w:lineRule="auto"/>
        <w:jc w:val="both"/>
        <w:rPr>
          <w:rFonts w:ascii="Arial" w:hAnsi="Arial" w:cs="Arial"/>
          <w:sz w:val="22"/>
          <w:szCs w:val="22"/>
        </w:rPr>
      </w:pPr>
      <w:r>
        <w:rPr>
          <w:rFonts w:ascii="Arial" w:hAnsi="Arial" w:cs="Arial"/>
          <w:sz w:val="22"/>
          <w:szCs w:val="22"/>
        </w:rPr>
        <w:t>Vinyl single use gloves are also kept near to (not in) the box, as well as a thermometer.</w:t>
      </w:r>
    </w:p>
    <w:p w14:paraId="1DEB4F1F" w14:textId="77777777" w:rsidR="000A7BDD" w:rsidRDefault="000A7BDD" w:rsidP="000A7BDD">
      <w:pPr>
        <w:numPr>
          <w:ilvl w:val="0"/>
          <w:numId w:val="28"/>
        </w:numPr>
        <w:suppressAutoHyphens w:val="0"/>
        <w:spacing w:before="120" w:after="120" w:line="360" w:lineRule="auto"/>
        <w:jc w:val="both"/>
        <w:rPr>
          <w:rFonts w:ascii="Arial" w:hAnsi="Arial" w:cs="Arial"/>
          <w:sz w:val="22"/>
          <w:szCs w:val="22"/>
        </w:rPr>
      </w:pPr>
      <w:r>
        <w:rPr>
          <w:rFonts w:ascii="Arial" w:hAnsi="Arial" w:cs="Arial"/>
          <w:sz w:val="22"/>
          <w:szCs w:val="22"/>
        </w:rPr>
        <w:lastRenderedPageBreak/>
        <w:t>There is a named person in the setting who is responsible for checking and replenishing the First Aid Box contents.</w:t>
      </w:r>
    </w:p>
    <w:p w14:paraId="67471A1F" w14:textId="7C007048" w:rsidR="000A7BDD" w:rsidRDefault="000A7BDD" w:rsidP="000A7BDD">
      <w:pPr>
        <w:numPr>
          <w:ilvl w:val="0"/>
          <w:numId w:val="28"/>
        </w:numPr>
        <w:suppressAutoHyphens w:val="0"/>
        <w:spacing w:before="120" w:after="120" w:line="360" w:lineRule="auto"/>
        <w:jc w:val="both"/>
        <w:rPr>
          <w:rFonts w:ascii="Arial" w:hAnsi="Arial" w:cs="Arial"/>
          <w:sz w:val="22"/>
          <w:szCs w:val="22"/>
        </w:rPr>
      </w:pPr>
      <w:r>
        <w:rPr>
          <w:rFonts w:ascii="Arial" w:hAnsi="Arial" w:cs="Arial"/>
          <w:sz w:val="22"/>
          <w:szCs w:val="22"/>
        </w:rPr>
        <w:t>A supply of ice is kept in the main kitchen fridges.</w:t>
      </w:r>
    </w:p>
    <w:p w14:paraId="2DC20A81" w14:textId="256B8DCD" w:rsidR="000A7BDD" w:rsidRDefault="000A7BDD" w:rsidP="000A7BDD">
      <w:pPr>
        <w:numPr>
          <w:ilvl w:val="0"/>
          <w:numId w:val="28"/>
        </w:numPr>
        <w:suppressAutoHyphens w:val="0"/>
        <w:spacing w:before="120" w:after="120" w:line="360" w:lineRule="auto"/>
        <w:jc w:val="both"/>
        <w:rPr>
          <w:rFonts w:ascii="Arial" w:hAnsi="Arial" w:cs="Arial"/>
          <w:sz w:val="22"/>
          <w:szCs w:val="22"/>
        </w:rPr>
      </w:pPr>
      <w:r>
        <w:rPr>
          <w:rFonts w:ascii="Arial" w:hAnsi="Arial" w:cs="Arial"/>
          <w:sz w:val="22"/>
          <w:szCs w:val="22"/>
        </w:rPr>
        <w:t xml:space="preserve">For minor injuries and accidents, First Aid treatment is given by a qualified first aider; the event is recorded </w:t>
      </w:r>
      <w:r w:rsidR="00DA4997">
        <w:rPr>
          <w:rFonts w:ascii="Arial" w:hAnsi="Arial" w:cs="Arial"/>
          <w:sz w:val="22"/>
          <w:szCs w:val="22"/>
        </w:rPr>
        <w:t>o</w:t>
      </w:r>
      <w:r>
        <w:rPr>
          <w:rFonts w:ascii="Arial" w:hAnsi="Arial" w:cs="Arial"/>
          <w:sz w:val="22"/>
          <w:szCs w:val="22"/>
        </w:rPr>
        <w:t xml:space="preserve">n the setting’s Accident Record </w:t>
      </w:r>
      <w:r w:rsidR="00DA4997">
        <w:rPr>
          <w:rFonts w:ascii="Arial" w:hAnsi="Arial" w:cs="Arial"/>
          <w:sz w:val="22"/>
          <w:szCs w:val="22"/>
        </w:rPr>
        <w:t>form</w:t>
      </w:r>
      <w:r>
        <w:rPr>
          <w:rFonts w:ascii="Arial" w:hAnsi="Arial" w:cs="Arial"/>
          <w:sz w:val="22"/>
          <w:szCs w:val="22"/>
        </w:rPr>
        <w:t>. Parents may have a photo-copy of the accident form on request.</w:t>
      </w:r>
    </w:p>
    <w:p w14:paraId="0819B848" w14:textId="77777777" w:rsidR="000A7BDD" w:rsidRDefault="000A7BDD" w:rsidP="000A7BDD">
      <w:pPr>
        <w:numPr>
          <w:ilvl w:val="0"/>
          <w:numId w:val="28"/>
        </w:numPr>
        <w:suppressAutoHyphens w:val="0"/>
        <w:spacing w:before="120" w:after="120" w:line="360" w:lineRule="auto"/>
        <w:jc w:val="both"/>
        <w:rPr>
          <w:rFonts w:ascii="Arial" w:hAnsi="Arial" w:cs="Arial"/>
          <w:sz w:val="22"/>
          <w:szCs w:val="22"/>
        </w:rPr>
      </w:pPr>
      <w:r>
        <w:rPr>
          <w:rFonts w:ascii="Arial" w:hAnsi="Arial" w:cs="Arial"/>
          <w:sz w:val="22"/>
          <w:szCs w:val="22"/>
        </w:rPr>
        <w:t xml:space="preserve">In the event of minor injuries or accidents, parents are normally informed when they collect their child, unless the child is unduly upset or members of staff have any concerns about the injury. In which case they will contact the parent for clarification of what they would like to do, i.e. collect the child or take them home and seek further advice from NHS 111. </w:t>
      </w:r>
    </w:p>
    <w:p w14:paraId="5DBF4539" w14:textId="77777777" w:rsidR="000A7BDD" w:rsidRDefault="000A7BDD" w:rsidP="000A7BDD">
      <w:pPr>
        <w:spacing w:before="120" w:after="120" w:line="360" w:lineRule="auto"/>
        <w:jc w:val="both"/>
        <w:rPr>
          <w:rFonts w:ascii="Arial" w:hAnsi="Arial" w:cs="Arial"/>
          <w:b/>
          <w:bCs/>
          <w:sz w:val="22"/>
          <w:szCs w:val="22"/>
        </w:rPr>
      </w:pPr>
      <w:r>
        <w:rPr>
          <w:rFonts w:ascii="Arial" w:hAnsi="Arial" w:cs="Arial"/>
          <w:b/>
          <w:bCs/>
          <w:sz w:val="22"/>
          <w:szCs w:val="22"/>
        </w:rPr>
        <w:t>Serious accidents or injuries</w:t>
      </w:r>
    </w:p>
    <w:p w14:paraId="0DCF75D9" w14:textId="77777777" w:rsidR="000A7BDD" w:rsidRDefault="000A7BDD" w:rsidP="000A7BDD">
      <w:pPr>
        <w:numPr>
          <w:ilvl w:val="0"/>
          <w:numId w:val="29"/>
        </w:numPr>
        <w:suppressAutoHyphens w:val="0"/>
        <w:spacing w:before="120" w:after="120" w:line="360" w:lineRule="auto"/>
        <w:jc w:val="both"/>
        <w:rPr>
          <w:rFonts w:ascii="Arial" w:hAnsi="Arial" w:cs="Arial"/>
          <w:sz w:val="22"/>
          <w:szCs w:val="22"/>
        </w:rPr>
      </w:pPr>
      <w:r>
        <w:rPr>
          <w:rFonts w:ascii="Arial" w:hAnsi="Arial" w:cs="Arial"/>
          <w:sz w:val="22"/>
          <w:szCs w:val="22"/>
        </w:rPr>
        <w:t>An ambulance is called for children requiring emergency treatment.</w:t>
      </w:r>
    </w:p>
    <w:p w14:paraId="6AE8CD03" w14:textId="77777777" w:rsidR="000A7BDD" w:rsidRDefault="000A7BDD" w:rsidP="000A7BDD">
      <w:pPr>
        <w:numPr>
          <w:ilvl w:val="0"/>
          <w:numId w:val="29"/>
        </w:numPr>
        <w:suppressAutoHyphens w:val="0"/>
        <w:spacing w:before="120" w:after="120" w:line="360" w:lineRule="auto"/>
        <w:jc w:val="both"/>
        <w:rPr>
          <w:rFonts w:cs="Times New Roman"/>
          <w:sz w:val="22"/>
          <w:szCs w:val="22"/>
        </w:rPr>
      </w:pPr>
      <w:r>
        <w:rPr>
          <w:rFonts w:ascii="Arial" w:hAnsi="Arial" w:cs="Arial"/>
          <w:sz w:val="22"/>
          <w:szCs w:val="22"/>
        </w:rPr>
        <w:t>First aid is given until the ambulance arrives on scene. If at any point it is suspected that the child has died, 06.10 Death of a child on site procedure is implemented and the police are called immediately.</w:t>
      </w:r>
    </w:p>
    <w:p w14:paraId="000DDB5D" w14:textId="77777777" w:rsidR="000A7BDD" w:rsidRDefault="000A7BDD" w:rsidP="000A7BDD">
      <w:pPr>
        <w:numPr>
          <w:ilvl w:val="0"/>
          <w:numId w:val="29"/>
        </w:numPr>
        <w:suppressAutoHyphens w:val="0"/>
        <w:spacing w:before="120" w:after="120" w:line="360" w:lineRule="auto"/>
        <w:jc w:val="both"/>
        <w:rPr>
          <w:rFonts w:ascii="Arial" w:hAnsi="Arial" w:cs="Arial"/>
          <w:sz w:val="22"/>
          <w:szCs w:val="22"/>
        </w:rPr>
      </w:pPr>
      <w:r>
        <w:rPr>
          <w:rFonts w:ascii="Arial" w:hAnsi="Arial" w:cs="Arial"/>
          <w:sz w:val="22"/>
          <w:szCs w:val="22"/>
        </w:rPr>
        <w:t>The registration form is taken to the hospital with the child.</w:t>
      </w:r>
    </w:p>
    <w:p w14:paraId="2EA52839" w14:textId="77777777" w:rsidR="000A7BDD" w:rsidRPr="00C81B4A" w:rsidRDefault="000A7BDD" w:rsidP="000A7BDD">
      <w:pPr>
        <w:numPr>
          <w:ilvl w:val="0"/>
          <w:numId w:val="29"/>
        </w:numPr>
        <w:suppressAutoHyphens w:val="0"/>
        <w:spacing w:before="120" w:after="120" w:line="360" w:lineRule="auto"/>
        <w:jc w:val="both"/>
        <w:rPr>
          <w:rFonts w:ascii="Arial" w:hAnsi="Arial" w:cs="Arial"/>
          <w:b/>
          <w:bCs/>
          <w:sz w:val="22"/>
          <w:szCs w:val="22"/>
        </w:rPr>
      </w:pPr>
      <w:r>
        <w:rPr>
          <w:rFonts w:ascii="Arial" w:hAnsi="Arial" w:cs="Arial"/>
          <w:sz w:val="22"/>
          <w:szCs w:val="22"/>
        </w:rPr>
        <w:t xml:space="preserve">Parents or carers are contacted and informed of what has happened and where their child is being taken to. </w:t>
      </w:r>
    </w:p>
    <w:p w14:paraId="19E54B19" w14:textId="77777777" w:rsidR="00C81B4A" w:rsidRPr="00C81B4A" w:rsidRDefault="00C81B4A" w:rsidP="00C81B4A">
      <w:pPr>
        <w:numPr>
          <w:ilvl w:val="0"/>
          <w:numId w:val="29"/>
        </w:numPr>
        <w:suppressAutoHyphens w:val="0"/>
        <w:spacing w:before="120" w:after="120" w:line="360" w:lineRule="auto"/>
        <w:jc w:val="both"/>
        <w:rPr>
          <w:rFonts w:ascii="Arial" w:hAnsi="Arial" w:cs="Arial"/>
          <w:sz w:val="22"/>
          <w:szCs w:val="22"/>
          <w:lang w:eastAsia="en-US"/>
        </w:rPr>
      </w:pPr>
      <w:r w:rsidRPr="00C81B4A">
        <w:rPr>
          <w:rFonts w:ascii="Arial" w:hAnsi="Arial" w:cs="Arial"/>
          <w:sz w:val="22"/>
          <w:szCs w:val="22"/>
        </w:rPr>
        <w:t xml:space="preserve">If the parents/carers do not arrive at the setting before the ambulance sets off for the hospital, a member of staff accompanies the child and remains with them until the parent/carer arrives. </w:t>
      </w:r>
    </w:p>
    <w:p w14:paraId="1104D759" w14:textId="77777777" w:rsidR="000A7BDD" w:rsidRDefault="000A7BDD" w:rsidP="000A7BDD">
      <w:pPr>
        <w:numPr>
          <w:ilvl w:val="0"/>
          <w:numId w:val="29"/>
        </w:numPr>
        <w:suppressAutoHyphens w:val="0"/>
        <w:spacing w:before="120" w:after="120" w:line="360" w:lineRule="auto"/>
        <w:jc w:val="both"/>
        <w:rPr>
          <w:rFonts w:ascii="Arial" w:hAnsi="Arial" w:cs="Arial"/>
          <w:b/>
          <w:sz w:val="22"/>
          <w:szCs w:val="22"/>
        </w:rPr>
      </w:pPr>
      <w:r>
        <w:rPr>
          <w:rFonts w:ascii="Arial" w:hAnsi="Arial" w:cs="Arial"/>
          <w:sz w:val="22"/>
          <w:szCs w:val="22"/>
        </w:rPr>
        <w:t>The setting managers arranges for a taxi to take the child and carer to hospital for further checks, if deemed to be necessary.</w:t>
      </w:r>
    </w:p>
    <w:p w14:paraId="01C61AC6" w14:textId="77777777" w:rsidR="000A7BDD" w:rsidRDefault="000A7BDD" w:rsidP="000A7BDD">
      <w:pPr>
        <w:spacing w:before="120" w:after="120" w:line="360" w:lineRule="auto"/>
        <w:jc w:val="both"/>
        <w:rPr>
          <w:rFonts w:ascii="Arial" w:hAnsi="Arial" w:cs="Arial"/>
          <w:b/>
          <w:sz w:val="22"/>
          <w:szCs w:val="22"/>
        </w:rPr>
      </w:pPr>
      <w:r>
        <w:rPr>
          <w:rFonts w:ascii="Arial" w:hAnsi="Arial" w:cs="Arial"/>
          <w:b/>
          <w:sz w:val="22"/>
          <w:szCs w:val="22"/>
        </w:rPr>
        <w:t>Recording and reporting</w:t>
      </w:r>
    </w:p>
    <w:p w14:paraId="27FDBC34" w14:textId="4BE7D613" w:rsidR="000A7BDD" w:rsidRDefault="000A7BDD" w:rsidP="000A7BDD">
      <w:pPr>
        <w:numPr>
          <w:ilvl w:val="0"/>
          <w:numId w:val="30"/>
        </w:numPr>
        <w:suppressAutoHyphens w:val="0"/>
        <w:spacing w:before="120" w:after="120" w:line="360" w:lineRule="auto"/>
        <w:jc w:val="both"/>
        <w:rPr>
          <w:rFonts w:ascii="Arial" w:hAnsi="Arial" w:cs="Arial"/>
          <w:sz w:val="22"/>
          <w:szCs w:val="22"/>
          <w:u w:val="single"/>
        </w:rPr>
      </w:pPr>
      <w:r>
        <w:rPr>
          <w:rFonts w:ascii="Arial" w:hAnsi="Arial" w:cs="Arial"/>
          <w:sz w:val="22"/>
          <w:szCs w:val="22"/>
        </w:rPr>
        <w:t>In the event of a serious accident, injury, or serious illness, the designated person notifies the designated officer using 6.1</w:t>
      </w:r>
      <w:r w:rsidR="00282333">
        <w:rPr>
          <w:rFonts w:ascii="Arial" w:hAnsi="Arial" w:cs="Arial"/>
          <w:sz w:val="22"/>
          <w:szCs w:val="22"/>
        </w:rPr>
        <w:t>a S</w:t>
      </w:r>
      <w:r>
        <w:rPr>
          <w:rFonts w:ascii="Arial" w:hAnsi="Arial" w:cs="Arial"/>
          <w:sz w:val="22"/>
          <w:szCs w:val="22"/>
        </w:rPr>
        <w:t xml:space="preserve">afeguarding </w:t>
      </w:r>
      <w:r w:rsidR="00282333">
        <w:rPr>
          <w:rFonts w:ascii="Arial" w:hAnsi="Arial" w:cs="Arial"/>
          <w:sz w:val="22"/>
          <w:szCs w:val="22"/>
        </w:rPr>
        <w:t>child protection concern</w:t>
      </w:r>
      <w:r>
        <w:rPr>
          <w:rFonts w:ascii="Arial" w:hAnsi="Arial" w:cs="Arial"/>
          <w:sz w:val="22"/>
          <w:szCs w:val="22"/>
        </w:rPr>
        <w:t xml:space="preserve"> form as soon as possible.</w:t>
      </w:r>
    </w:p>
    <w:p w14:paraId="4C29D90E" w14:textId="77777777" w:rsidR="000A7BDD" w:rsidRDefault="000A7BDD" w:rsidP="000A7BDD">
      <w:pPr>
        <w:numPr>
          <w:ilvl w:val="0"/>
          <w:numId w:val="30"/>
        </w:numPr>
        <w:suppressAutoHyphens w:val="0"/>
        <w:spacing w:before="120" w:after="120" w:line="360" w:lineRule="auto"/>
        <w:jc w:val="both"/>
        <w:rPr>
          <w:rFonts w:cs="Times New Roman"/>
          <w:sz w:val="22"/>
          <w:szCs w:val="22"/>
        </w:rPr>
      </w:pPr>
      <w:r>
        <w:rPr>
          <w:rFonts w:ascii="Arial" w:hAnsi="Arial" w:cs="Arial"/>
          <w:sz w:val="22"/>
          <w:szCs w:val="22"/>
        </w:rPr>
        <w:t>The setting’s line manager is consulted before a RIDDOR report is filed.</w:t>
      </w:r>
    </w:p>
    <w:p w14:paraId="7C78C779" w14:textId="77777777" w:rsidR="000A7BDD" w:rsidRDefault="000A7BDD" w:rsidP="000A7BDD">
      <w:pPr>
        <w:numPr>
          <w:ilvl w:val="0"/>
          <w:numId w:val="30"/>
        </w:numPr>
        <w:suppressAutoHyphens w:val="0"/>
        <w:spacing w:before="120" w:after="120" w:line="360" w:lineRule="auto"/>
        <w:jc w:val="both"/>
        <w:rPr>
          <w:rFonts w:ascii="Arial" w:hAnsi="Arial" w:cs="Arial"/>
          <w:sz w:val="22"/>
          <w:szCs w:val="22"/>
        </w:rPr>
      </w:pPr>
      <w:r>
        <w:rPr>
          <w:rFonts w:ascii="Arial" w:hAnsi="Arial" w:cs="Arial"/>
          <w:sz w:val="22"/>
          <w:szCs w:val="22"/>
        </w:rPr>
        <w:t>If required, a RIDDOR form is completed; one copy is sent to the parent, one for the child’s file and one for the local authority Health and Safety Officer.</w:t>
      </w:r>
    </w:p>
    <w:p w14:paraId="4089618C" w14:textId="77777777" w:rsidR="000A7BDD" w:rsidRDefault="000A7BDD" w:rsidP="000A7BDD">
      <w:pPr>
        <w:numPr>
          <w:ilvl w:val="0"/>
          <w:numId w:val="30"/>
        </w:numPr>
        <w:suppressAutoHyphens w:val="0"/>
        <w:spacing w:before="120" w:after="120" w:line="360" w:lineRule="auto"/>
        <w:jc w:val="both"/>
        <w:rPr>
          <w:rFonts w:ascii="Arial" w:hAnsi="Arial" w:cs="Arial"/>
          <w:sz w:val="22"/>
          <w:szCs w:val="22"/>
        </w:rPr>
      </w:pPr>
      <w:r>
        <w:rPr>
          <w:rFonts w:ascii="Arial" w:hAnsi="Arial" w:cs="Arial"/>
          <w:sz w:val="22"/>
          <w:szCs w:val="22"/>
        </w:rPr>
        <w:lastRenderedPageBreak/>
        <w:t>The owners/directors/trustees are notified by the setting manager of any serious accident or injury to, or serious illness of, or the death of, any child whilst in their care in order to be able to notify Ofsted and any advice given will be acted upon. Notification to Ofsted is made as soon as is reasonably practicable and always within 14 days of the incident occurring. The designated person will, after consultation with the owners/directors/trustees, inform local child protection agencies of these events</w:t>
      </w:r>
    </w:p>
    <w:p w14:paraId="6BCA9D40" w14:textId="77777777" w:rsidR="00DA4997" w:rsidRDefault="00DA4997" w:rsidP="000A7BDD">
      <w:pPr>
        <w:spacing w:before="120" w:after="120" w:line="360" w:lineRule="auto"/>
        <w:jc w:val="both"/>
        <w:rPr>
          <w:rFonts w:ascii="Arial" w:hAnsi="Arial" w:cs="Arial"/>
          <w:b/>
          <w:bCs/>
          <w:sz w:val="22"/>
          <w:szCs w:val="22"/>
        </w:rPr>
      </w:pPr>
    </w:p>
    <w:p w14:paraId="7170039C" w14:textId="2A2BC252" w:rsidR="000A7BDD" w:rsidRDefault="000A7BDD" w:rsidP="000A7BDD">
      <w:pPr>
        <w:spacing w:before="120" w:after="120" w:line="360" w:lineRule="auto"/>
        <w:jc w:val="both"/>
        <w:rPr>
          <w:rFonts w:ascii="Arial" w:hAnsi="Arial" w:cs="Arial"/>
          <w:b/>
          <w:bCs/>
          <w:sz w:val="22"/>
          <w:szCs w:val="22"/>
        </w:rPr>
      </w:pPr>
      <w:r>
        <w:rPr>
          <w:rFonts w:ascii="Arial" w:hAnsi="Arial" w:cs="Arial"/>
          <w:b/>
          <w:bCs/>
          <w:sz w:val="22"/>
          <w:szCs w:val="22"/>
        </w:rPr>
        <w:t>Further guidance</w:t>
      </w:r>
    </w:p>
    <w:p w14:paraId="71476A03" w14:textId="77777777" w:rsidR="000A7BDD" w:rsidRDefault="000A7BDD" w:rsidP="000A7BDD">
      <w:pPr>
        <w:spacing w:before="120" w:after="120" w:line="360" w:lineRule="auto"/>
        <w:jc w:val="both"/>
        <w:rPr>
          <w:rFonts w:ascii="Arial" w:hAnsi="Arial" w:cs="Arial"/>
          <w:b/>
          <w:bCs/>
          <w:sz w:val="28"/>
          <w:szCs w:val="28"/>
        </w:rPr>
      </w:pPr>
      <w:r>
        <w:rPr>
          <w:rFonts w:ascii="Arial" w:hAnsi="Arial" w:cs="Arial"/>
          <w:sz w:val="22"/>
          <w:szCs w:val="22"/>
        </w:rPr>
        <w:t>Accident Record (Early Years Alliance 2019)</w:t>
      </w:r>
    </w:p>
    <w:p w14:paraId="00221A66" w14:textId="12C9B571" w:rsidR="0003011A" w:rsidRPr="00CD35E5" w:rsidRDefault="0003011A" w:rsidP="000A7BDD">
      <w:pPr>
        <w:spacing w:before="120" w:after="120" w:line="360" w:lineRule="auto"/>
        <w:rPr>
          <w:rFonts w:ascii="Arial" w:hAnsi="Arial" w:cs="Arial"/>
          <w:bCs/>
          <w:sz w:val="22"/>
          <w:szCs w:val="22"/>
        </w:rPr>
      </w:pPr>
    </w:p>
    <w:sectPr w:rsidR="0003011A" w:rsidRPr="00CD35E5"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5945B" w14:textId="77777777" w:rsidR="00E17D8C" w:rsidRDefault="00E17D8C" w:rsidP="00CA26E1">
      <w:r>
        <w:separator/>
      </w:r>
    </w:p>
  </w:endnote>
  <w:endnote w:type="continuationSeparator" w:id="0">
    <w:p w14:paraId="0F7CEDD0" w14:textId="77777777" w:rsidR="00E17D8C" w:rsidRDefault="00E17D8C"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Creaton CIO </w:t>
    </w:r>
    <w:r>
      <w:rPr>
        <w:rFonts w:ascii="ChalkyChuck" w:hAnsi="ChalkyChuck"/>
        <w:color w:val="808080" w:themeColor="background1" w:themeShade="80"/>
        <w:sz w:val="20"/>
        <w:szCs w:val="20"/>
      </w:rPr>
      <w:t>18 Welford Road, Creaton,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98F9D" w14:textId="77777777" w:rsidR="00E17D8C" w:rsidRDefault="00E17D8C" w:rsidP="00CA26E1">
      <w:r>
        <w:separator/>
      </w:r>
    </w:p>
  </w:footnote>
  <w:footnote w:type="continuationSeparator" w:id="0">
    <w:p w14:paraId="2287B9A4" w14:textId="77777777" w:rsidR="00E17D8C" w:rsidRDefault="00E17D8C"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5E5558E"/>
    <w:multiLevelType w:val="hybridMultilevel"/>
    <w:tmpl w:val="057A96B0"/>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1069481B"/>
    <w:multiLevelType w:val="hybridMultilevel"/>
    <w:tmpl w:val="F94EBE8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10"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20EE7C52"/>
    <w:multiLevelType w:val="hybridMultilevel"/>
    <w:tmpl w:val="59B0340A"/>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270D4E9F"/>
    <w:multiLevelType w:val="hybridMultilevel"/>
    <w:tmpl w:val="D396BDCA"/>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33E81C01"/>
    <w:multiLevelType w:val="hybridMultilevel"/>
    <w:tmpl w:val="ED46414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41C722B0"/>
    <w:multiLevelType w:val="hybridMultilevel"/>
    <w:tmpl w:val="CF464FB4"/>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83420B4C">
      <w:start w:val="1"/>
      <w:numFmt w:val="bullet"/>
      <w:lvlText w:val="o"/>
      <w:lvlJc w:val="left"/>
      <w:pPr>
        <w:ind w:left="1080" w:hanging="360"/>
      </w:pPr>
      <w:rPr>
        <w:rFonts w:ascii="Courier New" w:hAnsi="Courier New" w:cs="Times New Roman"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cs="Times New Roman"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cs="Times New Roman" w:hint="default"/>
      </w:rPr>
    </w:lvl>
    <w:lvl w:ilvl="8" w:tplc="6A466A7A">
      <w:start w:val="1"/>
      <w:numFmt w:val="bullet"/>
      <w:lvlText w:val=""/>
      <w:lvlJc w:val="left"/>
      <w:pPr>
        <w:ind w:left="6120" w:hanging="360"/>
      </w:pPr>
      <w:rPr>
        <w:rFonts w:ascii="Wingdings" w:hAnsi="Wingdings" w:hint="default"/>
      </w:rPr>
    </w:lvl>
  </w:abstractNum>
  <w:abstractNum w:abstractNumId="16" w15:restartNumberingAfterBreak="0">
    <w:nsid w:val="422F3F0E"/>
    <w:multiLevelType w:val="hybridMultilevel"/>
    <w:tmpl w:val="860E3372"/>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576061F"/>
    <w:multiLevelType w:val="hybridMultilevel"/>
    <w:tmpl w:val="29FAE76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A392F55"/>
    <w:multiLevelType w:val="hybridMultilevel"/>
    <w:tmpl w:val="36CA5C84"/>
    <w:lvl w:ilvl="0" w:tplc="BC349DD8">
      <w:start w:val="1"/>
      <w:numFmt w:val="bullet"/>
      <w:lvlText w:val="-"/>
      <w:lvlJc w:val="left"/>
      <w:pPr>
        <w:ind w:left="717"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37" w:hanging="360"/>
      </w:pPr>
      <w:rPr>
        <w:rFonts w:ascii="Courier New" w:hAnsi="Courier New" w:cs="Courier New" w:hint="default"/>
      </w:rPr>
    </w:lvl>
    <w:lvl w:ilvl="2" w:tplc="08090005">
      <w:start w:val="1"/>
      <w:numFmt w:val="bullet"/>
      <w:lvlText w:val=""/>
      <w:lvlJc w:val="left"/>
      <w:pPr>
        <w:ind w:left="2157" w:hanging="360"/>
      </w:pPr>
      <w:rPr>
        <w:rFonts w:ascii="Wingdings" w:hAnsi="Wingdings" w:hint="default"/>
      </w:rPr>
    </w:lvl>
    <w:lvl w:ilvl="3" w:tplc="08090001">
      <w:start w:val="1"/>
      <w:numFmt w:val="bullet"/>
      <w:lvlText w:val=""/>
      <w:lvlJc w:val="left"/>
      <w:pPr>
        <w:ind w:left="2877" w:hanging="360"/>
      </w:pPr>
      <w:rPr>
        <w:rFonts w:ascii="Symbol" w:hAnsi="Symbol" w:hint="default"/>
      </w:rPr>
    </w:lvl>
    <w:lvl w:ilvl="4" w:tplc="08090003">
      <w:start w:val="1"/>
      <w:numFmt w:val="bullet"/>
      <w:lvlText w:val="o"/>
      <w:lvlJc w:val="left"/>
      <w:pPr>
        <w:ind w:left="3597" w:hanging="360"/>
      </w:pPr>
      <w:rPr>
        <w:rFonts w:ascii="Courier New" w:hAnsi="Courier New" w:cs="Courier New" w:hint="default"/>
      </w:rPr>
    </w:lvl>
    <w:lvl w:ilvl="5" w:tplc="08090005">
      <w:start w:val="1"/>
      <w:numFmt w:val="bullet"/>
      <w:lvlText w:val=""/>
      <w:lvlJc w:val="left"/>
      <w:pPr>
        <w:ind w:left="4317" w:hanging="360"/>
      </w:pPr>
      <w:rPr>
        <w:rFonts w:ascii="Wingdings" w:hAnsi="Wingdings" w:hint="default"/>
      </w:rPr>
    </w:lvl>
    <w:lvl w:ilvl="6" w:tplc="08090001">
      <w:start w:val="1"/>
      <w:numFmt w:val="bullet"/>
      <w:lvlText w:val=""/>
      <w:lvlJc w:val="left"/>
      <w:pPr>
        <w:ind w:left="5037" w:hanging="360"/>
      </w:pPr>
      <w:rPr>
        <w:rFonts w:ascii="Symbol" w:hAnsi="Symbol" w:hint="default"/>
      </w:rPr>
    </w:lvl>
    <w:lvl w:ilvl="7" w:tplc="08090003">
      <w:start w:val="1"/>
      <w:numFmt w:val="bullet"/>
      <w:lvlText w:val="o"/>
      <w:lvlJc w:val="left"/>
      <w:pPr>
        <w:ind w:left="5757" w:hanging="360"/>
      </w:pPr>
      <w:rPr>
        <w:rFonts w:ascii="Courier New" w:hAnsi="Courier New" w:cs="Courier New" w:hint="default"/>
      </w:rPr>
    </w:lvl>
    <w:lvl w:ilvl="8" w:tplc="08090005">
      <w:start w:val="1"/>
      <w:numFmt w:val="bullet"/>
      <w:lvlText w:val=""/>
      <w:lvlJc w:val="left"/>
      <w:pPr>
        <w:ind w:left="6477" w:hanging="360"/>
      </w:pPr>
      <w:rPr>
        <w:rFonts w:ascii="Wingdings" w:hAnsi="Wingdings" w:hint="default"/>
      </w:rPr>
    </w:lvl>
  </w:abstractNum>
  <w:abstractNum w:abstractNumId="19" w15:restartNumberingAfterBreak="0">
    <w:nsid w:val="4F1D530A"/>
    <w:multiLevelType w:val="hybridMultilevel"/>
    <w:tmpl w:val="E548BDE8"/>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F8308CE"/>
    <w:multiLevelType w:val="hybridMultilevel"/>
    <w:tmpl w:val="A33248EC"/>
    <w:lvl w:ilvl="0" w:tplc="04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1"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2"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4C25E3B"/>
    <w:multiLevelType w:val="hybridMultilevel"/>
    <w:tmpl w:val="7B0E3A16"/>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83420B4C">
      <w:start w:val="1"/>
      <w:numFmt w:val="bullet"/>
      <w:lvlText w:val="o"/>
      <w:lvlJc w:val="left"/>
      <w:pPr>
        <w:ind w:left="1080" w:hanging="360"/>
      </w:pPr>
      <w:rPr>
        <w:rFonts w:ascii="Courier New" w:hAnsi="Courier New" w:cs="Times New Roman"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cs="Times New Roman"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cs="Times New Roman" w:hint="default"/>
      </w:rPr>
    </w:lvl>
    <w:lvl w:ilvl="8" w:tplc="6A466A7A">
      <w:start w:val="1"/>
      <w:numFmt w:val="bullet"/>
      <w:lvlText w:val=""/>
      <w:lvlJc w:val="left"/>
      <w:pPr>
        <w:ind w:left="6120" w:hanging="360"/>
      </w:pPr>
      <w:rPr>
        <w:rFonts w:ascii="Wingdings" w:hAnsi="Wingdings" w:hint="default"/>
      </w:rPr>
    </w:lvl>
  </w:abstractNum>
  <w:abstractNum w:abstractNumId="24"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5"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61EC5821"/>
    <w:multiLevelType w:val="hybridMultilevel"/>
    <w:tmpl w:val="50E492F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8" w15:restartNumberingAfterBreak="0">
    <w:nsid w:val="63C140A7"/>
    <w:multiLevelType w:val="hybridMultilevel"/>
    <w:tmpl w:val="1E12144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ECA7955"/>
    <w:multiLevelType w:val="hybridMultilevel"/>
    <w:tmpl w:val="E6526258"/>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F39207D"/>
    <w:multiLevelType w:val="hybridMultilevel"/>
    <w:tmpl w:val="18C475D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15:restartNumberingAfterBreak="0">
    <w:nsid w:val="74ED7780"/>
    <w:multiLevelType w:val="hybridMultilevel"/>
    <w:tmpl w:val="83026CC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8FC3277"/>
    <w:multiLevelType w:val="hybridMultilevel"/>
    <w:tmpl w:val="83049F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5" w15:restartNumberingAfterBreak="0">
    <w:nsid w:val="7E777B42"/>
    <w:multiLevelType w:val="hybridMultilevel"/>
    <w:tmpl w:val="DCF0A654"/>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115976558">
    <w:abstractNumId w:val="22"/>
  </w:num>
  <w:num w:numId="2" w16cid:durableId="2038846132">
    <w:abstractNumId w:val="26"/>
  </w:num>
  <w:num w:numId="3" w16cid:durableId="1192263289">
    <w:abstractNumId w:val="24"/>
  </w:num>
  <w:num w:numId="4" w16cid:durableId="1718823028">
    <w:abstractNumId w:val="10"/>
  </w:num>
  <w:num w:numId="5" w16cid:durableId="1369645679">
    <w:abstractNumId w:val="21"/>
  </w:num>
  <w:num w:numId="6" w16cid:durableId="267664073">
    <w:abstractNumId w:val="12"/>
  </w:num>
  <w:num w:numId="7" w16cid:durableId="1325815301">
    <w:abstractNumId w:val="27"/>
  </w:num>
  <w:num w:numId="8" w16cid:durableId="20895773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197503">
    <w:abstractNumId w:val="19"/>
  </w:num>
  <w:num w:numId="10" w16cid:durableId="109014920">
    <w:abstractNumId w:val="16"/>
  </w:num>
  <w:num w:numId="11" w16cid:durableId="671180279">
    <w:abstractNumId w:val="8"/>
  </w:num>
  <w:num w:numId="12" w16cid:durableId="1941444720">
    <w:abstractNumId w:val="33"/>
  </w:num>
  <w:num w:numId="13" w16cid:durableId="1635333828">
    <w:abstractNumId w:val="11"/>
  </w:num>
  <w:num w:numId="14" w16cid:durableId="1196963229">
    <w:abstractNumId w:val="6"/>
  </w:num>
  <w:num w:numId="15" w16cid:durableId="1585450541">
    <w:abstractNumId w:val="28"/>
  </w:num>
  <w:num w:numId="16" w16cid:durableId="1229921292">
    <w:abstractNumId w:val="34"/>
  </w:num>
  <w:num w:numId="17" w16cid:durableId="515924781">
    <w:abstractNumId w:val="14"/>
  </w:num>
  <w:num w:numId="18" w16cid:durableId="285550950">
    <w:abstractNumId w:val="30"/>
  </w:num>
  <w:num w:numId="19" w16cid:durableId="1047145872">
    <w:abstractNumId w:val="31"/>
  </w:num>
  <w:num w:numId="20" w16cid:durableId="1712457995">
    <w:abstractNumId w:val="29"/>
  </w:num>
  <w:num w:numId="21" w16cid:durableId="1798641909">
    <w:abstractNumId w:val="35"/>
  </w:num>
  <w:num w:numId="22" w16cid:durableId="1726175699">
    <w:abstractNumId w:val="7"/>
  </w:num>
  <w:num w:numId="23" w16cid:durableId="959841395">
    <w:abstractNumId w:val="25"/>
  </w:num>
  <w:num w:numId="24" w16cid:durableId="1346059990">
    <w:abstractNumId w:val="9"/>
  </w:num>
  <w:num w:numId="25" w16cid:durableId="1182665441">
    <w:abstractNumId w:val="17"/>
  </w:num>
  <w:num w:numId="26" w16cid:durableId="1158494188">
    <w:abstractNumId w:val="13"/>
  </w:num>
  <w:num w:numId="27" w16cid:durableId="801965840">
    <w:abstractNumId w:val="18"/>
  </w:num>
  <w:num w:numId="28" w16cid:durableId="844438095">
    <w:abstractNumId w:val="23"/>
  </w:num>
  <w:num w:numId="29" w16cid:durableId="961806667">
    <w:abstractNumId w:val="15"/>
  </w:num>
  <w:num w:numId="30" w16cid:durableId="206841280">
    <w:abstractNumId w:val="32"/>
  </w:num>
  <w:num w:numId="31" w16cid:durableId="1472357101">
    <w:abstractNumId w:val="13"/>
    <w:lvlOverride w:ilvl="0"/>
    <w:lvlOverride w:ilvl="1"/>
    <w:lvlOverride w:ilvl="2"/>
    <w:lvlOverride w:ilvl="3"/>
    <w:lvlOverride w:ilvl="4"/>
    <w:lvlOverride w:ilvl="5"/>
    <w:lvlOverride w:ilvl="6"/>
    <w:lvlOverride w:ilvl="7"/>
    <w:lvlOverride w:ilvl="8"/>
  </w:num>
  <w:num w:numId="32" w16cid:durableId="1351876838">
    <w:abstractNumId w:val="15"/>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22142"/>
    <w:rsid w:val="0003011A"/>
    <w:rsid w:val="00030C4B"/>
    <w:rsid w:val="00036F3E"/>
    <w:rsid w:val="000558D6"/>
    <w:rsid w:val="0009667F"/>
    <w:rsid w:val="0009702C"/>
    <w:rsid w:val="000A53C2"/>
    <w:rsid w:val="000A7BDD"/>
    <w:rsid w:val="000B47E5"/>
    <w:rsid w:val="000B679D"/>
    <w:rsid w:val="000C075B"/>
    <w:rsid w:val="000C0AC6"/>
    <w:rsid w:val="000D0B11"/>
    <w:rsid w:val="00101728"/>
    <w:rsid w:val="001311D1"/>
    <w:rsid w:val="001539C6"/>
    <w:rsid w:val="001540C5"/>
    <w:rsid w:val="00162525"/>
    <w:rsid w:val="00180487"/>
    <w:rsid w:val="00180C2F"/>
    <w:rsid w:val="0021112F"/>
    <w:rsid w:val="002177DA"/>
    <w:rsid w:val="00230B4B"/>
    <w:rsid w:val="00256797"/>
    <w:rsid w:val="002713ED"/>
    <w:rsid w:val="00281DE2"/>
    <w:rsid w:val="00282333"/>
    <w:rsid w:val="00297C8F"/>
    <w:rsid w:val="002D5F97"/>
    <w:rsid w:val="002D7AA1"/>
    <w:rsid w:val="002E5CFE"/>
    <w:rsid w:val="002F5C8C"/>
    <w:rsid w:val="0033283F"/>
    <w:rsid w:val="0034251D"/>
    <w:rsid w:val="00350653"/>
    <w:rsid w:val="00363CFA"/>
    <w:rsid w:val="00380BF3"/>
    <w:rsid w:val="003B06A1"/>
    <w:rsid w:val="003C0226"/>
    <w:rsid w:val="003C67C6"/>
    <w:rsid w:val="003D1ADE"/>
    <w:rsid w:val="003E21E9"/>
    <w:rsid w:val="003E3A83"/>
    <w:rsid w:val="003F2585"/>
    <w:rsid w:val="003F57E5"/>
    <w:rsid w:val="004035C0"/>
    <w:rsid w:val="00423C7B"/>
    <w:rsid w:val="00446274"/>
    <w:rsid w:val="0044780C"/>
    <w:rsid w:val="00450FFB"/>
    <w:rsid w:val="00491063"/>
    <w:rsid w:val="00494E0F"/>
    <w:rsid w:val="004D24D1"/>
    <w:rsid w:val="004D26EB"/>
    <w:rsid w:val="004D4584"/>
    <w:rsid w:val="004D57B9"/>
    <w:rsid w:val="004E564F"/>
    <w:rsid w:val="004E7887"/>
    <w:rsid w:val="004F0276"/>
    <w:rsid w:val="004F4E20"/>
    <w:rsid w:val="0054485C"/>
    <w:rsid w:val="00547104"/>
    <w:rsid w:val="00553957"/>
    <w:rsid w:val="00556204"/>
    <w:rsid w:val="005643C8"/>
    <w:rsid w:val="005767AD"/>
    <w:rsid w:val="00581D41"/>
    <w:rsid w:val="00584BDF"/>
    <w:rsid w:val="005855CA"/>
    <w:rsid w:val="00592671"/>
    <w:rsid w:val="005A38FB"/>
    <w:rsid w:val="005A5BCC"/>
    <w:rsid w:val="005B3D43"/>
    <w:rsid w:val="005B6AF1"/>
    <w:rsid w:val="005C50BE"/>
    <w:rsid w:val="005D23F1"/>
    <w:rsid w:val="005D630E"/>
    <w:rsid w:val="005E074C"/>
    <w:rsid w:val="005F50AD"/>
    <w:rsid w:val="006142C7"/>
    <w:rsid w:val="006153AE"/>
    <w:rsid w:val="006279F7"/>
    <w:rsid w:val="00662272"/>
    <w:rsid w:val="00666BCD"/>
    <w:rsid w:val="00691BD1"/>
    <w:rsid w:val="006B10FA"/>
    <w:rsid w:val="006C228D"/>
    <w:rsid w:val="006E5F6D"/>
    <w:rsid w:val="006F004A"/>
    <w:rsid w:val="00706F4C"/>
    <w:rsid w:val="00726B65"/>
    <w:rsid w:val="00732AF0"/>
    <w:rsid w:val="007445AB"/>
    <w:rsid w:val="00777FDD"/>
    <w:rsid w:val="007A6390"/>
    <w:rsid w:val="007F7165"/>
    <w:rsid w:val="00821401"/>
    <w:rsid w:val="008234EA"/>
    <w:rsid w:val="00836287"/>
    <w:rsid w:val="00852242"/>
    <w:rsid w:val="00891B51"/>
    <w:rsid w:val="00893D32"/>
    <w:rsid w:val="00896E21"/>
    <w:rsid w:val="008C3FF3"/>
    <w:rsid w:val="00900118"/>
    <w:rsid w:val="00917C52"/>
    <w:rsid w:val="0099564E"/>
    <w:rsid w:val="009A1AA9"/>
    <w:rsid w:val="009A67F8"/>
    <w:rsid w:val="009A7C4C"/>
    <w:rsid w:val="009F6221"/>
    <w:rsid w:val="00A032CA"/>
    <w:rsid w:val="00A20686"/>
    <w:rsid w:val="00A43783"/>
    <w:rsid w:val="00A445E2"/>
    <w:rsid w:val="00A6103B"/>
    <w:rsid w:val="00A67FDC"/>
    <w:rsid w:val="00A7762D"/>
    <w:rsid w:val="00A8237D"/>
    <w:rsid w:val="00A85545"/>
    <w:rsid w:val="00A972AB"/>
    <w:rsid w:val="00AB57FB"/>
    <w:rsid w:val="00AC34BE"/>
    <w:rsid w:val="00AE021B"/>
    <w:rsid w:val="00AE12C8"/>
    <w:rsid w:val="00AF611C"/>
    <w:rsid w:val="00B02EC5"/>
    <w:rsid w:val="00B310E0"/>
    <w:rsid w:val="00B4039C"/>
    <w:rsid w:val="00B52BA0"/>
    <w:rsid w:val="00B57478"/>
    <w:rsid w:val="00B8110F"/>
    <w:rsid w:val="00B82E46"/>
    <w:rsid w:val="00BA62EC"/>
    <w:rsid w:val="00BD57A5"/>
    <w:rsid w:val="00BE0E2E"/>
    <w:rsid w:val="00C15F3E"/>
    <w:rsid w:val="00C54259"/>
    <w:rsid w:val="00C81B4A"/>
    <w:rsid w:val="00C94CB6"/>
    <w:rsid w:val="00CA1AA6"/>
    <w:rsid w:val="00CA26E1"/>
    <w:rsid w:val="00CB78F1"/>
    <w:rsid w:val="00CD2E43"/>
    <w:rsid w:val="00CD35E5"/>
    <w:rsid w:val="00D01E5E"/>
    <w:rsid w:val="00D05548"/>
    <w:rsid w:val="00D37C9C"/>
    <w:rsid w:val="00D5752E"/>
    <w:rsid w:val="00D578BE"/>
    <w:rsid w:val="00D80D49"/>
    <w:rsid w:val="00DA4997"/>
    <w:rsid w:val="00DA6C1C"/>
    <w:rsid w:val="00DC568F"/>
    <w:rsid w:val="00DD34B9"/>
    <w:rsid w:val="00E17D8C"/>
    <w:rsid w:val="00E2260C"/>
    <w:rsid w:val="00E32368"/>
    <w:rsid w:val="00E43904"/>
    <w:rsid w:val="00E60DFE"/>
    <w:rsid w:val="00E62694"/>
    <w:rsid w:val="00E67E65"/>
    <w:rsid w:val="00E801BE"/>
    <w:rsid w:val="00EB2A68"/>
    <w:rsid w:val="00EB36A3"/>
    <w:rsid w:val="00EC1657"/>
    <w:rsid w:val="00EE2D2C"/>
    <w:rsid w:val="00F11B04"/>
    <w:rsid w:val="00F16097"/>
    <w:rsid w:val="00F241CD"/>
    <w:rsid w:val="00F407E7"/>
    <w:rsid w:val="00F51615"/>
    <w:rsid w:val="00F53D78"/>
    <w:rsid w:val="00F61A23"/>
    <w:rsid w:val="00F70888"/>
    <w:rsid w:val="00FA0643"/>
    <w:rsid w:val="00FC5F3C"/>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459643821">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686</Words>
  <Characters>3496</Characters>
  <Application>Microsoft Office Word</Application>
  <DocSecurity>0</DocSecurity>
  <Lines>67</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Danielle Widdowson-Fuller</cp:lastModifiedBy>
  <cp:revision>10</cp:revision>
  <cp:lastPrinted>2022-03-03T12:50:00Z</cp:lastPrinted>
  <dcterms:created xsi:type="dcterms:W3CDTF">2022-03-09T13:48:00Z</dcterms:created>
  <dcterms:modified xsi:type="dcterms:W3CDTF">2025-12-09T08:14:00Z</dcterms:modified>
</cp:coreProperties>
</file>